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B8" w:rsidRPr="002933B8" w:rsidRDefault="00AC5285" w:rsidP="002933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 w:rsidR="002933B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650875" cy="798830"/>
            <wp:effectExtent l="0" t="0" r="0" b="1270"/>
            <wp:docPr id="1" name="Рисунок 1" descr="C:\Documents and Settings\Администратор\Мои документы\Мои рисунки\геральдика\otradno_kubanskoe_selo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Администратор\Мои документы\Мои рисунки\геральдика\otradno_kubanskoe_selo_co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3B8" w:rsidRPr="002933B8" w:rsidRDefault="002933B8" w:rsidP="002933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ОТРАДО-КУБАНСКОГО СЕЛЬСКОГО ПОСЕЛЕНИЯ </w:t>
      </w:r>
    </w:p>
    <w:p w:rsidR="002933B8" w:rsidRPr="002933B8" w:rsidRDefault="002933B8" w:rsidP="002933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ГУЛЬКЕВИЧСКОГО РАЙОНА</w:t>
      </w:r>
    </w:p>
    <w:p w:rsidR="002933B8" w:rsidRPr="002933B8" w:rsidRDefault="00AC5285" w:rsidP="002933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2933B8"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2933B8"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2933B8" w:rsidRPr="002933B8" w:rsidRDefault="002933B8" w:rsidP="002933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r w:rsidR="00AC5285">
        <w:rPr>
          <w:rFonts w:ascii="Times New Roman" w:eastAsia="Times New Roman" w:hAnsi="Times New Roman" w:cs="Times New Roman"/>
          <w:sz w:val="28"/>
          <w:szCs w:val="28"/>
          <w:lang w:eastAsia="ru-RU"/>
        </w:rPr>
        <w:t>18.06.2026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52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№  </w:t>
      </w:r>
      <w:r w:rsidR="00AC5285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</w:p>
    <w:p w:rsidR="002933B8" w:rsidRPr="002933B8" w:rsidRDefault="002933B8" w:rsidP="002933B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Отрадо-Кубанское</w:t>
      </w:r>
    </w:p>
    <w:p w:rsidR="002933B8" w:rsidRPr="002933B8" w:rsidRDefault="00CD2914" w:rsidP="00293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принятии у</w:t>
      </w:r>
      <w:r w:rsidR="002933B8"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става Отрадо-Кубанского сельского </w:t>
      </w:r>
    </w:p>
    <w:p w:rsidR="00302542" w:rsidRDefault="002933B8" w:rsidP="00293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Гулькевичского муниципального района</w:t>
      </w:r>
    </w:p>
    <w:p w:rsidR="002933B8" w:rsidRPr="002933B8" w:rsidRDefault="00302542" w:rsidP="002933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Краснодарского края</w:t>
      </w:r>
      <w:bookmarkStart w:id="0" w:name="_GoBack"/>
      <w:bookmarkEnd w:id="0"/>
      <w:r w:rsidR="0007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933B8" w:rsidRPr="002933B8" w:rsidRDefault="002933B8" w:rsidP="00293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Pr="002933B8" w:rsidRDefault="002933B8" w:rsidP="002933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Pr="002933B8" w:rsidRDefault="002933B8" w:rsidP="002933B8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 части 1 статьи 16, частью 5 статьи 56 Федерального закона от 20 марта 2025 г. № 33-ФЗ "Об общих принципах организации местного самоуправления в единой системе публичной власти", Совет Отрадо-Кубанского сельского поселения Гулькевичского района </w:t>
      </w:r>
      <w:r w:rsidR="0007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gramStart"/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устав Отрадо-Кубанского сельского поселения Гулькевичского муниципального района Краснодарского края (прилагается). 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 дня вступления в силу устава Отрадо-Кубанского сельского поселения Гулькевичского муниципального района Краснодарского края, принятого настоящим решением, признать утратившим силу решения Совета Отрадо-Кубанского сельского поселения Гулькевичского района 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от 30.03.2017 г № 1 «О принятии устава Отрадо-Кубанского сельского поселения Гулькевичского района»;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Отрадо-Кубанского сельского поселения Гулькевичского района от 30.05.2018 г № 1«О вне</w:t>
      </w:r>
      <w:r w:rsidR="00CD2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сении изменений и дополнений в у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района»;</w:t>
      </w:r>
    </w:p>
    <w:p w:rsidR="002933B8" w:rsidRPr="002933B8" w:rsidRDefault="00CD2914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2933B8"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Отрадо-Кубанского сельского поселения Гулькевичского района от 31.05.201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г № 1«О внесении изменений в у</w:t>
      </w:r>
      <w:r w:rsidR="002933B8"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Отрадо-Кубанского сельского поселения Гулькевичского района от 31.07.2020 г № 1;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Отрадо-Кубанского сельского поселения Гулькевичского района от 04.06.2021</w:t>
      </w:r>
      <w:r w:rsidR="00CD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1 «О внесении изменений в у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Отрадо-Кубанского сельского поселения Гулькевичского района от 24.06.202</w:t>
      </w:r>
      <w:r w:rsidR="00CD2914">
        <w:rPr>
          <w:rFonts w:ascii="Times New Roman" w:eastAsia="Times New Roman" w:hAnsi="Times New Roman" w:cs="Times New Roman"/>
          <w:sz w:val="28"/>
          <w:szCs w:val="28"/>
          <w:lang w:eastAsia="ru-RU"/>
        </w:rPr>
        <w:t>2 г № 1«О внесении изменений в у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Совета Отрадо-Кубанского сельского поселения Гулькевичского района от 26.05.202</w:t>
      </w:r>
      <w:r w:rsidR="00CD2914">
        <w:rPr>
          <w:rFonts w:ascii="Times New Roman" w:eastAsia="Times New Roman" w:hAnsi="Times New Roman" w:cs="Times New Roman"/>
          <w:sz w:val="28"/>
          <w:szCs w:val="28"/>
          <w:lang w:eastAsia="ru-RU"/>
        </w:rPr>
        <w:t>3 г № 1«О внесении изменений в у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района»;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Отрадо-Кубанского сельского поселения Гулькевичского района от 26.07.2024</w:t>
      </w:r>
      <w:r w:rsidR="00CD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1 «О внесении изменений в у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Отрадо-Кубанского сельского поселения Гулькевичского района».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постоянно действующую комиссию Совета Отрадо-Кубанского сельского поселения Гулькевичского района по социальной политике, образованию, здравоохранению, культуре, спорту, молодежной политике,  общественным организациям, законности, правопорядку, делам военнослужащих и казачества.</w:t>
      </w:r>
    </w:p>
    <w:p w:rsidR="002933B8" w:rsidRPr="002933B8" w:rsidRDefault="002933B8" w:rsidP="002933B8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933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Настоящее решение вступает в силу на следующий день после дня его официального опубликования, произведенного пос</w:t>
      </w:r>
      <w:r w:rsidR="00CD29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 государственной регистрации у</w:t>
      </w:r>
      <w:r w:rsidRPr="002933B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става Отрадо-Кубанского сельского поселения Гулькевичского муниципального района Краснодарского края.</w:t>
      </w:r>
    </w:p>
    <w:p w:rsidR="002933B8" w:rsidRPr="002933B8" w:rsidRDefault="002933B8" w:rsidP="00293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Pr="002933B8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AC5285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Отрадо-Кубанского сельского поселения </w:t>
      </w:r>
    </w:p>
    <w:p w:rsidR="002933B8" w:rsidRPr="002933B8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муниципального района</w:t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А.А. Харланов </w:t>
      </w:r>
    </w:p>
    <w:p w:rsidR="002933B8" w:rsidRPr="002933B8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Pr="002933B8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Default="002933B8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285" w:rsidRDefault="00AC5285" w:rsidP="002933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B8" w:rsidRPr="002933B8" w:rsidRDefault="002933B8" w:rsidP="00AC5285">
      <w:pPr>
        <w:widowControl w:val="0"/>
        <w:spacing w:after="0" w:line="240" w:lineRule="auto"/>
        <w:ind w:right="-22"/>
        <w:jc w:val="both"/>
        <w:rPr>
          <w:rFonts w:ascii="Times New Roman" w:eastAsia="Andale Sans UI" w:hAnsi="Times New Roman" w:cs="Times New Roman"/>
          <w:b/>
          <w:i/>
          <w:color w:val="FF0000"/>
          <w:kern w:val="1"/>
          <w:sz w:val="28"/>
          <w:szCs w:val="28"/>
          <w:lang w:eastAsia="ar-SA"/>
        </w:rPr>
      </w:pPr>
    </w:p>
    <w:sectPr w:rsidR="002933B8" w:rsidRPr="002933B8" w:rsidSect="00285745">
      <w:headerReference w:type="even" r:id="rId9"/>
      <w:headerReference w:type="default" r:id="rId10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B8F" w:rsidRDefault="000C5B8F">
      <w:pPr>
        <w:spacing w:after="0" w:line="240" w:lineRule="auto"/>
      </w:pPr>
      <w:r>
        <w:separator/>
      </w:r>
    </w:p>
  </w:endnote>
  <w:endnote w:type="continuationSeparator" w:id="0">
    <w:p w:rsidR="000C5B8F" w:rsidRDefault="000C5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4">
    <w:altName w:val="Times New Roman"/>
    <w:charset w:val="CC"/>
    <w:family w:val="auto"/>
    <w:pitch w:val="variable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B8F" w:rsidRDefault="000C5B8F">
      <w:pPr>
        <w:spacing w:after="0" w:line="240" w:lineRule="auto"/>
      </w:pPr>
      <w:r>
        <w:separator/>
      </w:r>
    </w:p>
  </w:footnote>
  <w:footnote w:type="continuationSeparator" w:id="0">
    <w:p w:rsidR="000C5B8F" w:rsidRDefault="000C5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60E" w:rsidRDefault="002933B8" w:rsidP="005014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1660E" w:rsidRDefault="000C5B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60E" w:rsidRDefault="002933B8" w:rsidP="005014F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02542">
      <w:rPr>
        <w:rStyle w:val="a6"/>
        <w:noProof/>
      </w:rPr>
      <w:t>2</w:t>
    </w:r>
    <w:r>
      <w:rPr>
        <w:rStyle w:val="a6"/>
      </w:rPr>
      <w:fldChar w:fldCharType="end"/>
    </w:r>
  </w:p>
  <w:p w:rsidR="0031660E" w:rsidRDefault="000C5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8F"/>
    <w:rsid w:val="00037AA1"/>
    <w:rsid w:val="000766BF"/>
    <w:rsid w:val="000C5B8F"/>
    <w:rsid w:val="00131DAE"/>
    <w:rsid w:val="0018047E"/>
    <w:rsid w:val="00285745"/>
    <w:rsid w:val="002933B8"/>
    <w:rsid w:val="002E779B"/>
    <w:rsid w:val="00302542"/>
    <w:rsid w:val="00314155"/>
    <w:rsid w:val="003A10AD"/>
    <w:rsid w:val="003F7EC6"/>
    <w:rsid w:val="0049680A"/>
    <w:rsid w:val="004B05EE"/>
    <w:rsid w:val="00596310"/>
    <w:rsid w:val="005D5A8F"/>
    <w:rsid w:val="00622FAC"/>
    <w:rsid w:val="0065169A"/>
    <w:rsid w:val="00692699"/>
    <w:rsid w:val="006A7D2C"/>
    <w:rsid w:val="0073327E"/>
    <w:rsid w:val="00771DCF"/>
    <w:rsid w:val="008474BA"/>
    <w:rsid w:val="009760E0"/>
    <w:rsid w:val="00AC4730"/>
    <w:rsid w:val="00AC5285"/>
    <w:rsid w:val="00C6284C"/>
    <w:rsid w:val="00C94EC4"/>
    <w:rsid w:val="00CD2914"/>
    <w:rsid w:val="00CE129F"/>
    <w:rsid w:val="00D63664"/>
    <w:rsid w:val="00E2645F"/>
    <w:rsid w:val="00E42EFD"/>
    <w:rsid w:val="00F22567"/>
    <w:rsid w:val="00F26F82"/>
    <w:rsid w:val="00F6528B"/>
    <w:rsid w:val="00FE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2933B8"/>
    <w:pPr>
      <w:keepNext/>
      <w:numPr>
        <w:numId w:val="1"/>
      </w:numPr>
      <w:suppressAutoHyphens/>
      <w:spacing w:before="240" w:after="60" w:line="100" w:lineRule="atLeast"/>
      <w:outlineLvl w:val="0"/>
    </w:pPr>
    <w:rPr>
      <w:rFonts w:ascii="Arial" w:eastAsia="Andale Sans UI" w:hAnsi="Arial" w:cs="Wingdings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0"/>
    <w:link w:val="20"/>
    <w:qFormat/>
    <w:rsid w:val="002933B8"/>
    <w:pPr>
      <w:keepNext/>
      <w:numPr>
        <w:ilvl w:val="1"/>
        <w:numId w:val="1"/>
      </w:numPr>
      <w:suppressAutoHyphens/>
      <w:spacing w:before="240" w:after="60" w:line="100" w:lineRule="atLeast"/>
      <w:outlineLvl w:val="1"/>
    </w:pPr>
    <w:rPr>
      <w:rFonts w:ascii="Arial" w:eastAsia="Andale Sans UI" w:hAnsi="Arial" w:cs="Wingdings"/>
      <w:b/>
      <w:bCs/>
      <w:i/>
      <w:iCs/>
      <w:kern w:val="1"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2933B8"/>
    <w:pPr>
      <w:keepNext/>
      <w:numPr>
        <w:ilvl w:val="2"/>
        <w:numId w:val="1"/>
      </w:numPr>
      <w:suppressAutoHyphens/>
      <w:spacing w:after="0" w:line="100" w:lineRule="atLeast"/>
      <w:ind w:left="-13" w:firstLine="0"/>
      <w:jc w:val="both"/>
      <w:outlineLvl w:val="2"/>
    </w:pPr>
    <w:rPr>
      <w:rFonts w:ascii="Times New Roman" w:eastAsia="Andale Sans UI" w:hAnsi="Times New Roman" w:cs="Times New Roman"/>
      <w:b/>
      <w:i/>
      <w:color w:val="FF0000"/>
      <w:kern w:val="1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2933B8"/>
    <w:pPr>
      <w:keepNext/>
      <w:suppressAutoHyphens/>
      <w:spacing w:before="240" w:after="60" w:line="100" w:lineRule="atLeast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val="x-none" w:eastAsia="ar-SA"/>
    </w:rPr>
  </w:style>
  <w:style w:type="paragraph" w:styleId="5">
    <w:name w:val="heading 5"/>
    <w:basedOn w:val="a"/>
    <w:next w:val="a0"/>
    <w:link w:val="50"/>
    <w:qFormat/>
    <w:rsid w:val="002933B8"/>
    <w:pPr>
      <w:keepNext/>
      <w:numPr>
        <w:ilvl w:val="4"/>
        <w:numId w:val="1"/>
      </w:numPr>
      <w:tabs>
        <w:tab w:val="left" w:pos="-1276"/>
      </w:tabs>
      <w:suppressAutoHyphens/>
      <w:spacing w:after="0" w:line="100" w:lineRule="atLeast"/>
      <w:ind w:left="851" w:firstLine="0"/>
      <w:outlineLvl w:val="4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6">
    <w:name w:val="heading 6"/>
    <w:basedOn w:val="a"/>
    <w:next w:val="a0"/>
    <w:link w:val="60"/>
    <w:qFormat/>
    <w:rsid w:val="002933B8"/>
    <w:pPr>
      <w:keepNext/>
      <w:numPr>
        <w:ilvl w:val="5"/>
        <w:numId w:val="1"/>
      </w:numPr>
      <w:tabs>
        <w:tab w:val="left" w:pos="-1276"/>
      </w:tabs>
      <w:suppressAutoHyphens/>
      <w:spacing w:after="0" w:line="100" w:lineRule="atLeast"/>
      <w:ind w:left="851" w:firstLine="0"/>
      <w:jc w:val="both"/>
      <w:outlineLvl w:val="5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7">
    <w:name w:val="heading 7"/>
    <w:basedOn w:val="a"/>
    <w:next w:val="a0"/>
    <w:link w:val="70"/>
    <w:qFormat/>
    <w:rsid w:val="002933B8"/>
    <w:pPr>
      <w:keepNext/>
      <w:numPr>
        <w:ilvl w:val="6"/>
        <w:numId w:val="1"/>
      </w:numPr>
      <w:suppressAutoHyphens/>
      <w:spacing w:after="0" w:line="360" w:lineRule="auto"/>
      <w:outlineLvl w:val="6"/>
    </w:pPr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8">
    <w:name w:val="heading 8"/>
    <w:basedOn w:val="a"/>
    <w:next w:val="a0"/>
    <w:link w:val="80"/>
    <w:qFormat/>
    <w:rsid w:val="002933B8"/>
    <w:pPr>
      <w:keepNext/>
      <w:numPr>
        <w:ilvl w:val="7"/>
        <w:numId w:val="1"/>
      </w:numPr>
      <w:tabs>
        <w:tab w:val="left" w:pos="-1276"/>
      </w:tabs>
      <w:suppressAutoHyphens/>
      <w:spacing w:after="0" w:line="100" w:lineRule="atLeast"/>
      <w:ind w:left="851" w:firstLine="0"/>
      <w:jc w:val="center"/>
      <w:outlineLvl w:val="7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2933B8"/>
    <w:pPr>
      <w:keepNext/>
      <w:numPr>
        <w:ilvl w:val="8"/>
        <w:numId w:val="1"/>
      </w:numPr>
      <w:suppressAutoHyphens/>
      <w:spacing w:before="20" w:after="20" w:line="480" w:lineRule="atLeast"/>
      <w:jc w:val="center"/>
      <w:outlineLvl w:val="8"/>
    </w:pPr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293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933B8"/>
  </w:style>
  <w:style w:type="character" w:styleId="a6">
    <w:name w:val="page number"/>
    <w:basedOn w:val="a1"/>
    <w:rsid w:val="002933B8"/>
  </w:style>
  <w:style w:type="paragraph" w:styleId="a7">
    <w:name w:val="Balloon Text"/>
    <w:basedOn w:val="a"/>
    <w:link w:val="a8"/>
    <w:unhideWhenUsed/>
    <w:rsid w:val="00293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2933B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2933B8"/>
    <w:rPr>
      <w:rFonts w:ascii="Arial" w:eastAsia="Andale Sans UI" w:hAnsi="Arial" w:cs="Wingdings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2933B8"/>
    <w:rPr>
      <w:rFonts w:ascii="Arial" w:eastAsia="Andale Sans UI" w:hAnsi="Arial" w:cs="Wingdings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2933B8"/>
    <w:rPr>
      <w:rFonts w:ascii="Times New Roman" w:eastAsia="Andale Sans UI" w:hAnsi="Times New Roman" w:cs="Times New Roman"/>
      <w:b/>
      <w:i/>
      <w:color w:val="FF0000"/>
      <w:kern w:val="1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semiHidden/>
    <w:rsid w:val="002933B8"/>
    <w:rPr>
      <w:rFonts w:ascii="Calibri" w:eastAsia="Times New Roman" w:hAnsi="Calibri" w:cs="Times New Roman"/>
      <w:b/>
      <w:bCs/>
      <w:kern w:val="1"/>
      <w:sz w:val="28"/>
      <w:szCs w:val="28"/>
      <w:lang w:val="x-none" w:eastAsia="ar-SA"/>
    </w:rPr>
  </w:style>
  <w:style w:type="character" w:customStyle="1" w:styleId="50">
    <w:name w:val="Заголовок 5 Знак"/>
    <w:basedOn w:val="a1"/>
    <w:link w:val="5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basedOn w:val="a1"/>
    <w:link w:val="6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2933B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2933B8"/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numbering" w:customStyle="1" w:styleId="11">
    <w:name w:val="Нет списка1"/>
    <w:next w:val="a3"/>
    <w:semiHidden/>
    <w:rsid w:val="002933B8"/>
  </w:style>
  <w:style w:type="character" w:customStyle="1" w:styleId="DefaultParagraphFont1">
    <w:name w:val="Default Paragraph Font1"/>
    <w:rsid w:val="002933B8"/>
  </w:style>
  <w:style w:type="character" w:customStyle="1" w:styleId="WW8Num3z0">
    <w:name w:val="WW8Num3z0"/>
    <w:rsid w:val="002933B8"/>
  </w:style>
  <w:style w:type="character" w:customStyle="1" w:styleId="WW8Num4z0">
    <w:name w:val="WW8Num4z0"/>
    <w:rsid w:val="002933B8"/>
  </w:style>
  <w:style w:type="character" w:customStyle="1" w:styleId="WW8Num10z0">
    <w:name w:val="WW8Num10z0"/>
    <w:rsid w:val="002933B8"/>
  </w:style>
  <w:style w:type="character" w:customStyle="1" w:styleId="WW8Num20z0">
    <w:name w:val="WW8Num20z0"/>
    <w:rsid w:val="002933B8"/>
  </w:style>
  <w:style w:type="character" w:customStyle="1" w:styleId="WW8Num22z0">
    <w:name w:val="WW8Num22z0"/>
    <w:rsid w:val="002933B8"/>
  </w:style>
  <w:style w:type="character" w:customStyle="1" w:styleId="Absatz-Standardschriftart">
    <w:name w:val="Absatz-Standardschriftart"/>
    <w:rsid w:val="002933B8"/>
  </w:style>
  <w:style w:type="character" w:customStyle="1" w:styleId="WW8Num21z0">
    <w:name w:val="WW8Num21z0"/>
    <w:rsid w:val="002933B8"/>
  </w:style>
  <w:style w:type="character" w:customStyle="1" w:styleId="WW8Num23z0">
    <w:name w:val="WW8Num23z0"/>
    <w:rsid w:val="002933B8"/>
  </w:style>
  <w:style w:type="character" w:customStyle="1" w:styleId="WW-Absatz-Standardschriftart">
    <w:name w:val="WW-Absatz-Standardschriftart"/>
    <w:rsid w:val="002933B8"/>
  </w:style>
  <w:style w:type="character" w:customStyle="1" w:styleId="WW-Absatz-Standardschriftart1">
    <w:name w:val="WW-Absatz-Standardschriftart1"/>
    <w:rsid w:val="002933B8"/>
  </w:style>
  <w:style w:type="character" w:customStyle="1" w:styleId="WW-Absatz-Standardschriftart11">
    <w:name w:val="WW-Absatz-Standardschriftart11"/>
    <w:rsid w:val="002933B8"/>
  </w:style>
  <w:style w:type="character" w:customStyle="1" w:styleId="WW-Absatz-Standardschriftart111">
    <w:name w:val="WW-Absatz-Standardschriftart111"/>
    <w:rsid w:val="002933B8"/>
  </w:style>
  <w:style w:type="character" w:customStyle="1" w:styleId="WW-Absatz-Standardschriftart1111">
    <w:name w:val="WW-Absatz-Standardschriftart1111"/>
    <w:rsid w:val="002933B8"/>
  </w:style>
  <w:style w:type="character" w:customStyle="1" w:styleId="WW-Absatz-Standardschriftart11111">
    <w:name w:val="WW-Absatz-Standardschriftart11111"/>
    <w:rsid w:val="002933B8"/>
  </w:style>
  <w:style w:type="character" w:customStyle="1" w:styleId="WW-Absatz-Standardschriftart111111">
    <w:name w:val="WW-Absatz-Standardschriftart111111"/>
    <w:rsid w:val="002933B8"/>
  </w:style>
  <w:style w:type="character" w:customStyle="1" w:styleId="WW-Absatz-Standardschriftart1111111">
    <w:name w:val="WW-Absatz-Standardschriftart1111111"/>
    <w:rsid w:val="002933B8"/>
  </w:style>
  <w:style w:type="character" w:customStyle="1" w:styleId="WW-Absatz-Standardschriftart11111111">
    <w:name w:val="WW-Absatz-Standardschriftart11111111"/>
    <w:rsid w:val="002933B8"/>
  </w:style>
  <w:style w:type="character" w:customStyle="1" w:styleId="WW-Absatz-Standardschriftart111111111">
    <w:name w:val="WW-Absatz-Standardschriftart111111111"/>
    <w:rsid w:val="002933B8"/>
  </w:style>
  <w:style w:type="character" w:customStyle="1" w:styleId="WW-Absatz-Standardschriftart1111111111">
    <w:name w:val="WW-Absatz-Standardschriftart1111111111"/>
    <w:rsid w:val="002933B8"/>
  </w:style>
  <w:style w:type="character" w:customStyle="1" w:styleId="WW-Absatz-Standardschriftart11111111111">
    <w:name w:val="WW-Absatz-Standardschriftart11111111111"/>
    <w:rsid w:val="002933B8"/>
  </w:style>
  <w:style w:type="character" w:customStyle="1" w:styleId="WW-Absatz-Standardschriftart111111111111">
    <w:name w:val="WW-Absatz-Standardschriftart111111111111"/>
    <w:rsid w:val="002933B8"/>
  </w:style>
  <w:style w:type="character" w:customStyle="1" w:styleId="WW-Absatz-Standardschriftart1111111111111">
    <w:name w:val="WW-Absatz-Standardschriftart1111111111111"/>
    <w:rsid w:val="002933B8"/>
  </w:style>
  <w:style w:type="character" w:customStyle="1" w:styleId="WW-Absatz-Standardschriftart11111111111111">
    <w:name w:val="WW-Absatz-Standardschriftart11111111111111"/>
    <w:rsid w:val="002933B8"/>
  </w:style>
  <w:style w:type="character" w:customStyle="1" w:styleId="WW-Absatz-Standardschriftart111111111111111">
    <w:name w:val="WW-Absatz-Standardschriftart111111111111111"/>
    <w:rsid w:val="002933B8"/>
  </w:style>
  <w:style w:type="character" w:customStyle="1" w:styleId="WW-Absatz-Standardschriftart1111111111111111">
    <w:name w:val="WW-Absatz-Standardschriftart1111111111111111"/>
    <w:rsid w:val="002933B8"/>
  </w:style>
  <w:style w:type="character" w:customStyle="1" w:styleId="WW-Absatz-Standardschriftart11111111111111111">
    <w:name w:val="WW-Absatz-Standardschriftart11111111111111111"/>
    <w:rsid w:val="002933B8"/>
  </w:style>
  <w:style w:type="character" w:customStyle="1" w:styleId="WW-Absatz-Standardschriftart111111111111111111">
    <w:name w:val="WW-Absatz-Standardschriftart111111111111111111"/>
    <w:rsid w:val="002933B8"/>
  </w:style>
  <w:style w:type="character" w:customStyle="1" w:styleId="WW-Absatz-Standardschriftart1111111111111111111">
    <w:name w:val="WW-Absatz-Standardschriftart1111111111111111111"/>
    <w:rsid w:val="002933B8"/>
  </w:style>
  <w:style w:type="character" w:customStyle="1" w:styleId="WW-Absatz-Standardschriftart11111111111111111111">
    <w:name w:val="WW-Absatz-Standardschriftart11111111111111111111"/>
    <w:rsid w:val="002933B8"/>
  </w:style>
  <w:style w:type="character" w:customStyle="1" w:styleId="WW-Absatz-Standardschriftart111111111111111111111">
    <w:name w:val="WW-Absatz-Standardschriftart111111111111111111111"/>
    <w:rsid w:val="002933B8"/>
  </w:style>
  <w:style w:type="character" w:customStyle="1" w:styleId="WW-Absatz-Standardschriftart1111111111111111111111">
    <w:name w:val="WW-Absatz-Standardschriftart1111111111111111111111"/>
    <w:rsid w:val="002933B8"/>
  </w:style>
  <w:style w:type="character" w:customStyle="1" w:styleId="WW-Absatz-Standardschriftart11111111111111111111111">
    <w:name w:val="WW-Absatz-Standardschriftart11111111111111111111111"/>
    <w:rsid w:val="002933B8"/>
  </w:style>
  <w:style w:type="character" w:customStyle="1" w:styleId="WW-Absatz-Standardschriftart111111111111111111111111">
    <w:name w:val="WW-Absatz-Standardschriftart111111111111111111111111"/>
    <w:rsid w:val="002933B8"/>
  </w:style>
  <w:style w:type="character" w:customStyle="1" w:styleId="WW-Absatz-Standardschriftart1111111111111111111111111">
    <w:name w:val="WW-Absatz-Standardschriftart1111111111111111111111111"/>
    <w:rsid w:val="002933B8"/>
  </w:style>
  <w:style w:type="character" w:customStyle="1" w:styleId="WW-Absatz-Standardschriftart11111111111111111111111111">
    <w:name w:val="WW-Absatz-Standardschriftart11111111111111111111111111"/>
    <w:rsid w:val="002933B8"/>
  </w:style>
  <w:style w:type="character" w:customStyle="1" w:styleId="WW-Absatz-Standardschriftart111111111111111111111111111">
    <w:name w:val="WW-Absatz-Standardschriftart111111111111111111111111111"/>
    <w:rsid w:val="002933B8"/>
  </w:style>
  <w:style w:type="character" w:customStyle="1" w:styleId="WW-Absatz-Standardschriftart1111111111111111111111111111">
    <w:name w:val="WW-Absatz-Standardschriftart1111111111111111111111111111"/>
    <w:rsid w:val="002933B8"/>
  </w:style>
  <w:style w:type="character" w:customStyle="1" w:styleId="WW-Absatz-Standardschriftart11111111111111111111111111111">
    <w:name w:val="WW-Absatz-Standardschriftart11111111111111111111111111111"/>
    <w:rsid w:val="002933B8"/>
  </w:style>
  <w:style w:type="character" w:customStyle="1" w:styleId="WW-Absatz-Standardschriftart111111111111111111111111111111">
    <w:name w:val="WW-Absatz-Standardschriftart111111111111111111111111111111"/>
    <w:rsid w:val="002933B8"/>
  </w:style>
  <w:style w:type="character" w:customStyle="1" w:styleId="WW8Num8z0">
    <w:name w:val="WW8Num8z0"/>
    <w:rsid w:val="002933B8"/>
  </w:style>
  <w:style w:type="character" w:customStyle="1" w:styleId="WW8Num13z0">
    <w:name w:val="WW8Num13z0"/>
    <w:rsid w:val="002933B8"/>
  </w:style>
  <w:style w:type="character" w:customStyle="1" w:styleId="WW8Num9z0">
    <w:name w:val="WW8Num9z0"/>
    <w:rsid w:val="002933B8"/>
  </w:style>
  <w:style w:type="character" w:customStyle="1" w:styleId="WW8Num16z0">
    <w:name w:val="WW8Num16z0"/>
    <w:rsid w:val="002933B8"/>
  </w:style>
  <w:style w:type="character" w:customStyle="1" w:styleId="WW-">
    <w:name w:val="WW-Основной шрифт абзаца"/>
    <w:rsid w:val="002933B8"/>
  </w:style>
  <w:style w:type="character" w:customStyle="1" w:styleId="a9">
    <w:name w:val="Не вступил в силу"/>
    <w:basedOn w:val="WW-"/>
    <w:rsid w:val="002933B8"/>
  </w:style>
  <w:style w:type="character" w:customStyle="1" w:styleId="12">
    <w:name w:val="Основной шрифт абзаца1"/>
    <w:rsid w:val="002933B8"/>
  </w:style>
  <w:style w:type="character" w:customStyle="1" w:styleId="aa">
    <w:name w:val="Основной текст Знак"/>
    <w:basedOn w:val="DefaultParagraphFont1"/>
    <w:rsid w:val="002933B8"/>
  </w:style>
  <w:style w:type="character" w:customStyle="1" w:styleId="ab">
    <w:name w:val="Название Знак"/>
    <w:basedOn w:val="DefaultParagraphFont1"/>
    <w:rsid w:val="002933B8"/>
  </w:style>
  <w:style w:type="character" w:customStyle="1" w:styleId="ac">
    <w:name w:val="Подзаголовок Знак"/>
    <w:basedOn w:val="DefaultParagraphFont1"/>
    <w:rsid w:val="002933B8"/>
  </w:style>
  <w:style w:type="character" w:customStyle="1" w:styleId="ad">
    <w:name w:val="Нижний колонтитул Знак"/>
    <w:basedOn w:val="DefaultParagraphFont1"/>
    <w:rsid w:val="002933B8"/>
  </w:style>
  <w:style w:type="character" w:customStyle="1" w:styleId="ae">
    <w:name w:val="Основной текст с отступом Знак"/>
    <w:basedOn w:val="DefaultParagraphFont1"/>
    <w:rsid w:val="002933B8"/>
  </w:style>
  <w:style w:type="character" w:styleId="af">
    <w:name w:val="Hyperlink"/>
    <w:rsid w:val="002933B8"/>
    <w:rPr>
      <w:color w:val="0000FF"/>
      <w:u w:val="single"/>
    </w:rPr>
  </w:style>
  <w:style w:type="character" w:customStyle="1" w:styleId="ListLabel1">
    <w:name w:val="ListLabel 1"/>
    <w:rsid w:val="002933B8"/>
    <w:rPr>
      <w:i/>
      <w:sz w:val="28"/>
      <w:szCs w:val="28"/>
    </w:rPr>
  </w:style>
  <w:style w:type="character" w:customStyle="1" w:styleId="ListLabel2">
    <w:name w:val="ListLabel 2"/>
    <w:rsid w:val="002933B8"/>
    <w:rPr>
      <w:rFonts w:cs="Courier New"/>
      <w:sz w:val="28"/>
      <w:szCs w:val="28"/>
    </w:rPr>
  </w:style>
  <w:style w:type="character" w:customStyle="1" w:styleId="ListLabel3">
    <w:name w:val="ListLabel 3"/>
    <w:rsid w:val="002933B8"/>
    <w:rPr>
      <w:b/>
    </w:rPr>
  </w:style>
  <w:style w:type="paragraph" w:customStyle="1" w:styleId="af0">
    <w:name w:val="Заголовок"/>
    <w:basedOn w:val="a"/>
    <w:next w:val="a0"/>
    <w:rsid w:val="002933B8"/>
    <w:pPr>
      <w:keepNext/>
      <w:suppressAutoHyphens/>
      <w:spacing w:before="240" w:after="120" w:line="100" w:lineRule="atLeast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a0">
    <w:name w:val="Body Text"/>
    <w:basedOn w:val="a"/>
    <w:link w:val="13"/>
    <w:rsid w:val="002933B8"/>
    <w:pPr>
      <w:suppressAutoHyphens/>
      <w:spacing w:after="12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1"/>
    <w:link w:val="a0"/>
    <w:rsid w:val="002933B8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1">
    <w:name w:val="List"/>
    <w:basedOn w:val="a0"/>
    <w:rsid w:val="002933B8"/>
    <w:rPr>
      <w:rFonts w:ascii="Arial" w:hAnsi="Arial" w:cs="Tahoma"/>
    </w:rPr>
  </w:style>
  <w:style w:type="paragraph" w:customStyle="1" w:styleId="21">
    <w:name w:val="Название2"/>
    <w:basedOn w:val="a"/>
    <w:rsid w:val="002933B8"/>
    <w:pPr>
      <w:suppressLineNumbers/>
      <w:suppressAutoHyphens/>
      <w:spacing w:before="120" w:after="120" w:line="100" w:lineRule="atLeast"/>
    </w:pPr>
    <w:rPr>
      <w:rFonts w:ascii="Arial" w:eastAsia="Andale Sans UI" w:hAnsi="Arial" w:cs="Tahoma"/>
      <w:i/>
      <w:iCs/>
      <w:kern w:val="1"/>
      <w:sz w:val="20"/>
      <w:szCs w:val="24"/>
      <w:lang w:eastAsia="ar-SA"/>
    </w:rPr>
  </w:style>
  <w:style w:type="paragraph" w:customStyle="1" w:styleId="22">
    <w:name w:val="Указатель2"/>
    <w:basedOn w:val="a"/>
    <w:rsid w:val="002933B8"/>
    <w:pPr>
      <w:suppressLineNumbers/>
      <w:suppressAutoHyphens/>
      <w:spacing w:after="0" w:line="100" w:lineRule="atLeast"/>
    </w:pPr>
    <w:rPr>
      <w:rFonts w:ascii="Arial" w:eastAsia="Andale Sans UI" w:hAnsi="Arial" w:cs="Tahoma"/>
      <w:kern w:val="1"/>
      <w:sz w:val="24"/>
      <w:szCs w:val="24"/>
      <w:lang w:eastAsia="ar-SA"/>
    </w:rPr>
  </w:style>
  <w:style w:type="paragraph" w:customStyle="1" w:styleId="14">
    <w:name w:val="Название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5">
    <w:name w:val="Указатель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2">
    <w:name w:val="Subtitle"/>
    <w:basedOn w:val="af0"/>
    <w:next w:val="a0"/>
    <w:link w:val="16"/>
    <w:qFormat/>
    <w:rsid w:val="002933B8"/>
    <w:pPr>
      <w:jc w:val="center"/>
    </w:pPr>
    <w:rPr>
      <w:i/>
      <w:iCs/>
    </w:rPr>
  </w:style>
  <w:style w:type="character" w:customStyle="1" w:styleId="16">
    <w:name w:val="Подзаголовок Знак1"/>
    <w:basedOn w:val="a1"/>
    <w:link w:val="af2"/>
    <w:rsid w:val="002933B8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3">
    <w:name w:val="footer"/>
    <w:basedOn w:val="a"/>
    <w:link w:val="17"/>
    <w:rsid w:val="002933B8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7">
    <w:name w:val="Нижний колонтитул Знак1"/>
    <w:basedOn w:val="a1"/>
    <w:link w:val="af3"/>
    <w:rsid w:val="002933B8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8">
    <w:name w:val="Цитата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10">
    <w:name w:val="Указатель 1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31">
    <w:name w:val="Указатель3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WW-3">
    <w:name w:val="WW-Основной текст с отступом 3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4">
    <w:name w:val="Body Text Indent"/>
    <w:basedOn w:val="a"/>
    <w:link w:val="19"/>
    <w:rsid w:val="002933B8"/>
    <w:pPr>
      <w:keepNext/>
      <w:suppressAutoHyphens/>
      <w:overflowPunct w:val="0"/>
      <w:spacing w:before="20" w:after="20" w:line="480" w:lineRule="atLeast"/>
      <w:ind w:left="283"/>
      <w:jc w:val="center"/>
    </w:pPr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character" w:customStyle="1" w:styleId="19">
    <w:name w:val="Основной текст с отступом Знак1"/>
    <w:basedOn w:val="a1"/>
    <w:link w:val="af4"/>
    <w:rsid w:val="002933B8"/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paragraph" w:customStyle="1" w:styleId="ConsNormal">
    <w:name w:val="ConsNormal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5">
    <w:name w:val="адресат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aaanao">
    <w:name w:val="aa?anao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a">
    <w:name w:val="Текст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b">
    <w:name w:val="Название объекта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Title">
    <w:name w:val="ConsTitle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6">
    <w:name w:val="Стиль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7">
    <w:name w:val="Содержимое таблицы"/>
    <w:basedOn w:val="a"/>
    <w:rsid w:val="002933B8"/>
    <w:pPr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ConsPlusNonformat">
    <w:name w:val="ConsPlusNonformat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Title">
    <w:name w:val="ConsPlusTitle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Cell">
    <w:name w:val="ConsPlusCell"/>
    <w:basedOn w:val="a"/>
    <w:uiPriority w:val="99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DocList">
    <w:name w:val="ConsPlusDocList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2933B8"/>
    <w:pPr>
      <w:jc w:val="center"/>
    </w:pPr>
    <w:rPr>
      <w:b/>
      <w:bCs/>
    </w:rPr>
  </w:style>
  <w:style w:type="paragraph" w:customStyle="1" w:styleId="211">
    <w:name w:val="Основной текст с отступом 2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ListParagraph1">
    <w:name w:val="List Paragraph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BalloonText1">
    <w:name w:val="Balloon Text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c">
    <w:name w:val="Текст выноски Знак1"/>
    <w:rsid w:val="002933B8"/>
    <w:rPr>
      <w:rFonts w:ascii="Tahoma" w:eastAsia="Andale Sans UI" w:hAnsi="Tahoma" w:cs="Tahoma"/>
      <w:kern w:val="1"/>
      <w:sz w:val="16"/>
      <w:szCs w:val="16"/>
      <w:lang w:eastAsia="ar-SA"/>
    </w:rPr>
  </w:style>
  <w:style w:type="character" w:styleId="af9">
    <w:name w:val="Emphasis"/>
    <w:qFormat/>
    <w:rsid w:val="002933B8"/>
    <w:rPr>
      <w:i/>
      <w:iCs/>
    </w:rPr>
  </w:style>
  <w:style w:type="paragraph" w:styleId="afa">
    <w:name w:val="List Paragraph"/>
    <w:basedOn w:val="a"/>
    <w:uiPriority w:val="34"/>
    <w:qFormat/>
    <w:rsid w:val="002933B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b">
    <w:name w:val="Plain Text"/>
    <w:basedOn w:val="a"/>
    <w:link w:val="afc"/>
    <w:rsid w:val="002933B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c">
    <w:name w:val="Текст Знак"/>
    <w:basedOn w:val="a1"/>
    <w:link w:val="afb"/>
    <w:rsid w:val="002933B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d">
    <w:name w:val="Normal (Web)"/>
    <w:basedOn w:val="a"/>
    <w:uiPriority w:val="99"/>
    <w:unhideWhenUsed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Intense Quote"/>
    <w:basedOn w:val="a"/>
    <w:next w:val="a"/>
    <w:link w:val="aff"/>
    <w:uiPriority w:val="30"/>
    <w:qFormat/>
    <w:rsid w:val="002933B8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5B9BD5"/>
      <w:lang w:val="x-none"/>
    </w:rPr>
  </w:style>
  <w:style w:type="character" w:customStyle="1" w:styleId="aff">
    <w:name w:val="Выделенная цитата Знак"/>
    <w:basedOn w:val="a1"/>
    <w:link w:val="afe"/>
    <w:uiPriority w:val="30"/>
    <w:rsid w:val="002933B8"/>
    <w:rPr>
      <w:rFonts w:ascii="Calibri" w:eastAsia="Calibri" w:hAnsi="Calibri" w:cs="Times New Roman"/>
      <w:i/>
      <w:iCs/>
      <w:color w:val="5B9BD5"/>
      <w:lang w:val="x-none"/>
    </w:rPr>
  </w:style>
  <w:style w:type="paragraph" w:customStyle="1" w:styleId="s1">
    <w:name w:val="s_1"/>
    <w:basedOn w:val="a"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33B8"/>
    <w:pPr>
      <w:autoSpaceDE w:val="0"/>
      <w:autoSpaceDN w:val="0"/>
      <w:adjustRightInd w:val="0"/>
      <w:spacing w:after="0" w:line="240" w:lineRule="auto"/>
    </w:pPr>
    <w:rPr>
      <w:rFonts w:ascii="PT Astra Serif" w:eastAsia="Calibri" w:hAnsi="PT Astra Serif" w:cs="PT Astra Serif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933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2933B8"/>
    <w:pPr>
      <w:keepNext/>
      <w:numPr>
        <w:numId w:val="1"/>
      </w:numPr>
      <w:suppressAutoHyphens/>
      <w:spacing w:before="240" w:after="60" w:line="100" w:lineRule="atLeast"/>
      <w:outlineLvl w:val="0"/>
    </w:pPr>
    <w:rPr>
      <w:rFonts w:ascii="Arial" w:eastAsia="Andale Sans UI" w:hAnsi="Arial" w:cs="Wingdings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0"/>
    <w:link w:val="20"/>
    <w:qFormat/>
    <w:rsid w:val="002933B8"/>
    <w:pPr>
      <w:keepNext/>
      <w:numPr>
        <w:ilvl w:val="1"/>
        <w:numId w:val="1"/>
      </w:numPr>
      <w:suppressAutoHyphens/>
      <w:spacing w:before="240" w:after="60" w:line="100" w:lineRule="atLeast"/>
      <w:outlineLvl w:val="1"/>
    </w:pPr>
    <w:rPr>
      <w:rFonts w:ascii="Arial" w:eastAsia="Andale Sans UI" w:hAnsi="Arial" w:cs="Wingdings"/>
      <w:b/>
      <w:bCs/>
      <w:i/>
      <w:iCs/>
      <w:kern w:val="1"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2933B8"/>
    <w:pPr>
      <w:keepNext/>
      <w:numPr>
        <w:ilvl w:val="2"/>
        <w:numId w:val="1"/>
      </w:numPr>
      <w:suppressAutoHyphens/>
      <w:spacing w:after="0" w:line="100" w:lineRule="atLeast"/>
      <w:ind w:left="-13" w:firstLine="0"/>
      <w:jc w:val="both"/>
      <w:outlineLvl w:val="2"/>
    </w:pPr>
    <w:rPr>
      <w:rFonts w:ascii="Times New Roman" w:eastAsia="Andale Sans UI" w:hAnsi="Times New Roman" w:cs="Times New Roman"/>
      <w:b/>
      <w:i/>
      <w:color w:val="FF0000"/>
      <w:kern w:val="1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2933B8"/>
    <w:pPr>
      <w:keepNext/>
      <w:suppressAutoHyphens/>
      <w:spacing w:before="240" w:after="60" w:line="100" w:lineRule="atLeast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val="x-none" w:eastAsia="ar-SA"/>
    </w:rPr>
  </w:style>
  <w:style w:type="paragraph" w:styleId="5">
    <w:name w:val="heading 5"/>
    <w:basedOn w:val="a"/>
    <w:next w:val="a0"/>
    <w:link w:val="50"/>
    <w:qFormat/>
    <w:rsid w:val="002933B8"/>
    <w:pPr>
      <w:keepNext/>
      <w:numPr>
        <w:ilvl w:val="4"/>
        <w:numId w:val="1"/>
      </w:numPr>
      <w:tabs>
        <w:tab w:val="left" w:pos="-1276"/>
      </w:tabs>
      <w:suppressAutoHyphens/>
      <w:spacing w:after="0" w:line="100" w:lineRule="atLeast"/>
      <w:ind w:left="851" w:firstLine="0"/>
      <w:outlineLvl w:val="4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6">
    <w:name w:val="heading 6"/>
    <w:basedOn w:val="a"/>
    <w:next w:val="a0"/>
    <w:link w:val="60"/>
    <w:qFormat/>
    <w:rsid w:val="002933B8"/>
    <w:pPr>
      <w:keepNext/>
      <w:numPr>
        <w:ilvl w:val="5"/>
        <w:numId w:val="1"/>
      </w:numPr>
      <w:tabs>
        <w:tab w:val="left" w:pos="-1276"/>
      </w:tabs>
      <w:suppressAutoHyphens/>
      <w:spacing w:after="0" w:line="100" w:lineRule="atLeast"/>
      <w:ind w:left="851" w:firstLine="0"/>
      <w:jc w:val="both"/>
      <w:outlineLvl w:val="5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7">
    <w:name w:val="heading 7"/>
    <w:basedOn w:val="a"/>
    <w:next w:val="a0"/>
    <w:link w:val="70"/>
    <w:qFormat/>
    <w:rsid w:val="002933B8"/>
    <w:pPr>
      <w:keepNext/>
      <w:numPr>
        <w:ilvl w:val="6"/>
        <w:numId w:val="1"/>
      </w:numPr>
      <w:suppressAutoHyphens/>
      <w:spacing w:after="0" w:line="360" w:lineRule="auto"/>
      <w:outlineLvl w:val="6"/>
    </w:pPr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8">
    <w:name w:val="heading 8"/>
    <w:basedOn w:val="a"/>
    <w:next w:val="a0"/>
    <w:link w:val="80"/>
    <w:qFormat/>
    <w:rsid w:val="002933B8"/>
    <w:pPr>
      <w:keepNext/>
      <w:numPr>
        <w:ilvl w:val="7"/>
        <w:numId w:val="1"/>
      </w:numPr>
      <w:tabs>
        <w:tab w:val="left" w:pos="-1276"/>
      </w:tabs>
      <w:suppressAutoHyphens/>
      <w:spacing w:after="0" w:line="100" w:lineRule="atLeast"/>
      <w:ind w:left="851" w:firstLine="0"/>
      <w:jc w:val="center"/>
      <w:outlineLvl w:val="7"/>
    </w:pPr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2933B8"/>
    <w:pPr>
      <w:keepNext/>
      <w:numPr>
        <w:ilvl w:val="8"/>
        <w:numId w:val="1"/>
      </w:numPr>
      <w:suppressAutoHyphens/>
      <w:spacing w:before="20" w:after="20" w:line="480" w:lineRule="atLeast"/>
      <w:jc w:val="center"/>
      <w:outlineLvl w:val="8"/>
    </w:pPr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293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2933B8"/>
  </w:style>
  <w:style w:type="character" w:styleId="a6">
    <w:name w:val="page number"/>
    <w:basedOn w:val="a1"/>
    <w:rsid w:val="002933B8"/>
  </w:style>
  <w:style w:type="paragraph" w:styleId="a7">
    <w:name w:val="Balloon Text"/>
    <w:basedOn w:val="a"/>
    <w:link w:val="a8"/>
    <w:unhideWhenUsed/>
    <w:rsid w:val="00293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2933B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2933B8"/>
    <w:rPr>
      <w:rFonts w:ascii="Arial" w:eastAsia="Andale Sans UI" w:hAnsi="Arial" w:cs="Wingdings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2933B8"/>
    <w:rPr>
      <w:rFonts w:ascii="Arial" w:eastAsia="Andale Sans UI" w:hAnsi="Arial" w:cs="Wingdings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2933B8"/>
    <w:rPr>
      <w:rFonts w:ascii="Times New Roman" w:eastAsia="Andale Sans UI" w:hAnsi="Times New Roman" w:cs="Times New Roman"/>
      <w:b/>
      <w:i/>
      <w:color w:val="FF0000"/>
      <w:kern w:val="1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semiHidden/>
    <w:rsid w:val="002933B8"/>
    <w:rPr>
      <w:rFonts w:ascii="Calibri" w:eastAsia="Times New Roman" w:hAnsi="Calibri" w:cs="Times New Roman"/>
      <w:b/>
      <w:bCs/>
      <w:kern w:val="1"/>
      <w:sz w:val="28"/>
      <w:szCs w:val="28"/>
      <w:lang w:val="x-none" w:eastAsia="ar-SA"/>
    </w:rPr>
  </w:style>
  <w:style w:type="character" w:customStyle="1" w:styleId="50">
    <w:name w:val="Заголовок 5 Знак"/>
    <w:basedOn w:val="a1"/>
    <w:link w:val="5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60">
    <w:name w:val="Заголовок 6 Знак"/>
    <w:basedOn w:val="a1"/>
    <w:link w:val="6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2933B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2933B8"/>
    <w:rPr>
      <w:rFonts w:ascii="Times New Roman" w:eastAsia="Andale Sans UI" w:hAnsi="Times New Roman" w:cs="Times New Roman"/>
      <w:b/>
      <w:kern w:val="1"/>
      <w:sz w:val="28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2933B8"/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numbering" w:customStyle="1" w:styleId="11">
    <w:name w:val="Нет списка1"/>
    <w:next w:val="a3"/>
    <w:semiHidden/>
    <w:rsid w:val="002933B8"/>
  </w:style>
  <w:style w:type="character" w:customStyle="1" w:styleId="DefaultParagraphFont1">
    <w:name w:val="Default Paragraph Font1"/>
    <w:rsid w:val="002933B8"/>
  </w:style>
  <w:style w:type="character" w:customStyle="1" w:styleId="WW8Num3z0">
    <w:name w:val="WW8Num3z0"/>
    <w:rsid w:val="002933B8"/>
  </w:style>
  <w:style w:type="character" w:customStyle="1" w:styleId="WW8Num4z0">
    <w:name w:val="WW8Num4z0"/>
    <w:rsid w:val="002933B8"/>
  </w:style>
  <w:style w:type="character" w:customStyle="1" w:styleId="WW8Num10z0">
    <w:name w:val="WW8Num10z0"/>
    <w:rsid w:val="002933B8"/>
  </w:style>
  <w:style w:type="character" w:customStyle="1" w:styleId="WW8Num20z0">
    <w:name w:val="WW8Num20z0"/>
    <w:rsid w:val="002933B8"/>
  </w:style>
  <w:style w:type="character" w:customStyle="1" w:styleId="WW8Num22z0">
    <w:name w:val="WW8Num22z0"/>
    <w:rsid w:val="002933B8"/>
  </w:style>
  <w:style w:type="character" w:customStyle="1" w:styleId="Absatz-Standardschriftart">
    <w:name w:val="Absatz-Standardschriftart"/>
    <w:rsid w:val="002933B8"/>
  </w:style>
  <w:style w:type="character" w:customStyle="1" w:styleId="WW8Num21z0">
    <w:name w:val="WW8Num21z0"/>
    <w:rsid w:val="002933B8"/>
  </w:style>
  <w:style w:type="character" w:customStyle="1" w:styleId="WW8Num23z0">
    <w:name w:val="WW8Num23z0"/>
    <w:rsid w:val="002933B8"/>
  </w:style>
  <w:style w:type="character" w:customStyle="1" w:styleId="WW-Absatz-Standardschriftart">
    <w:name w:val="WW-Absatz-Standardschriftart"/>
    <w:rsid w:val="002933B8"/>
  </w:style>
  <w:style w:type="character" w:customStyle="1" w:styleId="WW-Absatz-Standardschriftart1">
    <w:name w:val="WW-Absatz-Standardschriftart1"/>
    <w:rsid w:val="002933B8"/>
  </w:style>
  <w:style w:type="character" w:customStyle="1" w:styleId="WW-Absatz-Standardschriftart11">
    <w:name w:val="WW-Absatz-Standardschriftart11"/>
    <w:rsid w:val="002933B8"/>
  </w:style>
  <w:style w:type="character" w:customStyle="1" w:styleId="WW-Absatz-Standardschriftart111">
    <w:name w:val="WW-Absatz-Standardschriftart111"/>
    <w:rsid w:val="002933B8"/>
  </w:style>
  <w:style w:type="character" w:customStyle="1" w:styleId="WW-Absatz-Standardschriftart1111">
    <w:name w:val="WW-Absatz-Standardschriftart1111"/>
    <w:rsid w:val="002933B8"/>
  </w:style>
  <w:style w:type="character" w:customStyle="1" w:styleId="WW-Absatz-Standardschriftart11111">
    <w:name w:val="WW-Absatz-Standardschriftart11111"/>
    <w:rsid w:val="002933B8"/>
  </w:style>
  <w:style w:type="character" w:customStyle="1" w:styleId="WW-Absatz-Standardschriftart111111">
    <w:name w:val="WW-Absatz-Standardschriftart111111"/>
    <w:rsid w:val="002933B8"/>
  </w:style>
  <w:style w:type="character" w:customStyle="1" w:styleId="WW-Absatz-Standardschriftart1111111">
    <w:name w:val="WW-Absatz-Standardschriftart1111111"/>
    <w:rsid w:val="002933B8"/>
  </w:style>
  <w:style w:type="character" w:customStyle="1" w:styleId="WW-Absatz-Standardschriftart11111111">
    <w:name w:val="WW-Absatz-Standardschriftart11111111"/>
    <w:rsid w:val="002933B8"/>
  </w:style>
  <w:style w:type="character" w:customStyle="1" w:styleId="WW-Absatz-Standardschriftart111111111">
    <w:name w:val="WW-Absatz-Standardschriftart111111111"/>
    <w:rsid w:val="002933B8"/>
  </w:style>
  <w:style w:type="character" w:customStyle="1" w:styleId="WW-Absatz-Standardschriftart1111111111">
    <w:name w:val="WW-Absatz-Standardschriftart1111111111"/>
    <w:rsid w:val="002933B8"/>
  </w:style>
  <w:style w:type="character" w:customStyle="1" w:styleId="WW-Absatz-Standardschriftart11111111111">
    <w:name w:val="WW-Absatz-Standardschriftart11111111111"/>
    <w:rsid w:val="002933B8"/>
  </w:style>
  <w:style w:type="character" w:customStyle="1" w:styleId="WW-Absatz-Standardschriftart111111111111">
    <w:name w:val="WW-Absatz-Standardschriftart111111111111"/>
    <w:rsid w:val="002933B8"/>
  </w:style>
  <w:style w:type="character" w:customStyle="1" w:styleId="WW-Absatz-Standardschriftart1111111111111">
    <w:name w:val="WW-Absatz-Standardschriftart1111111111111"/>
    <w:rsid w:val="002933B8"/>
  </w:style>
  <w:style w:type="character" w:customStyle="1" w:styleId="WW-Absatz-Standardschriftart11111111111111">
    <w:name w:val="WW-Absatz-Standardschriftart11111111111111"/>
    <w:rsid w:val="002933B8"/>
  </w:style>
  <w:style w:type="character" w:customStyle="1" w:styleId="WW-Absatz-Standardschriftart111111111111111">
    <w:name w:val="WW-Absatz-Standardschriftart111111111111111"/>
    <w:rsid w:val="002933B8"/>
  </w:style>
  <w:style w:type="character" w:customStyle="1" w:styleId="WW-Absatz-Standardschriftart1111111111111111">
    <w:name w:val="WW-Absatz-Standardschriftart1111111111111111"/>
    <w:rsid w:val="002933B8"/>
  </w:style>
  <w:style w:type="character" w:customStyle="1" w:styleId="WW-Absatz-Standardschriftart11111111111111111">
    <w:name w:val="WW-Absatz-Standardschriftart11111111111111111"/>
    <w:rsid w:val="002933B8"/>
  </w:style>
  <w:style w:type="character" w:customStyle="1" w:styleId="WW-Absatz-Standardschriftart111111111111111111">
    <w:name w:val="WW-Absatz-Standardschriftart111111111111111111"/>
    <w:rsid w:val="002933B8"/>
  </w:style>
  <w:style w:type="character" w:customStyle="1" w:styleId="WW-Absatz-Standardschriftart1111111111111111111">
    <w:name w:val="WW-Absatz-Standardschriftart1111111111111111111"/>
    <w:rsid w:val="002933B8"/>
  </w:style>
  <w:style w:type="character" w:customStyle="1" w:styleId="WW-Absatz-Standardschriftart11111111111111111111">
    <w:name w:val="WW-Absatz-Standardschriftart11111111111111111111"/>
    <w:rsid w:val="002933B8"/>
  </w:style>
  <w:style w:type="character" w:customStyle="1" w:styleId="WW-Absatz-Standardschriftart111111111111111111111">
    <w:name w:val="WW-Absatz-Standardschriftart111111111111111111111"/>
    <w:rsid w:val="002933B8"/>
  </w:style>
  <w:style w:type="character" w:customStyle="1" w:styleId="WW-Absatz-Standardschriftart1111111111111111111111">
    <w:name w:val="WW-Absatz-Standardschriftart1111111111111111111111"/>
    <w:rsid w:val="002933B8"/>
  </w:style>
  <w:style w:type="character" w:customStyle="1" w:styleId="WW-Absatz-Standardschriftart11111111111111111111111">
    <w:name w:val="WW-Absatz-Standardschriftart11111111111111111111111"/>
    <w:rsid w:val="002933B8"/>
  </w:style>
  <w:style w:type="character" w:customStyle="1" w:styleId="WW-Absatz-Standardschriftart111111111111111111111111">
    <w:name w:val="WW-Absatz-Standardschriftart111111111111111111111111"/>
    <w:rsid w:val="002933B8"/>
  </w:style>
  <w:style w:type="character" w:customStyle="1" w:styleId="WW-Absatz-Standardschriftart1111111111111111111111111">
    <w:name w:val="WW-Absatz-Standardschriftart1111111111111111111111111"/>
    <w:rsid w:val="002933B8"/>
  </w:style>
  <w:style w:type="character" w:customStyle="1" w:styleId="WW-Absatz-Standardschriftart11111111111111111111111111">
    <w:name w:val="WW-Absatz-Standardschriftart11111111111111111111111111"/>
    <w:rsid w:val="002933B8"/>
  </w:style>
  <w:style w:type="character" w:customStyle="1" w:styleId="WW-Absatz-Standardschriftart111111111111111111111111111">
    <w:name w:val="WW-Absatz-Standardschriftart111111111111111111111111111"/>
    <w:rsid w:val="002933B8"/>
  </w:style>
  <w:style w:type="character" w:customStyle="1" w:styleId="WW-Absatz-Standardschriftart1111111111111111111111111111">
    <w:name w:val="WW-Absatz-Standardschriftart1111111111111111111111111111"/>
    <w:rsid w:val="002933B8"/>
  </w:style>
  <w:style w:type="character" w:customStyle="1" w:styleId="WW-Absatz-Standardschriftart11111111111111111111111111111">
    <w:name w:val="WW-Absatz-Standardschriftart11111111111111111111111111111"/>
    <w:rsid w:val="002933B8"/>
  </w:style>
  <w:style w:type="character" w:customStyle="1" w:styleId="WW-Absatz-Standardschriftart111111111111111111111111111111">
    <w:name w:val="WW-Absatz-Standardschriftart111111111111111111111111111111"/>
    <w:rsid w:val="002933B8"/>
  </w:style>
  <w:style w:type="character" w:customStyle="1" w:styleId="WW8Num8z0">
    <w:name w:val="WW8Num8z0"/>
    <w:rsid w:val="002933B8"/>
  </w:style>
  <w:style w:type="character" w:customStyle="1" w:styleId="WW8Num13z0">
    <w:name w:val="WW8Num13z0"/>
    <w:rsid w:val="002933B8"/>
  </w:style>
  <w:style w:type="character" w:customStyle="1" w:styleId="WW8Num9z0">
    <w:name w:val="WW8Num9z0"/>
    <w:rsid w:val="002933B8"/>
  </w:style>
  <w:style w:type="character" w:customStyle="1" w:styleId="WW8Num16z0">
    <w:name w:val="WW8Num16z0"/>
    <w:rsid w:val="002933B8"/>
  </w:style>
  <w:style w:type="character" w:customStyle="1" w:styleId="WW-">
    <w:name w:val="WW-Основной шрифт абзаца"/>
    <w:rsid w:val="002933B8"/>
  </w:style>
  <w:style w:type="character" w:customStyle="1" w:styleId="a9">
    <w:name w:val="Не вступил в силу"/>
    <w:basedOn w:val="WW-"/>
    <w:rsid w:val="002933B8"/>
  </w:style>
  <w:style w:type="character" w:customStyle="1" w:styleId="12">
    <w:name w:val="Основной шрифт абзаца1"/>
    <w:rsid w:val="002933B8"/>
  </w:style>
  <w:style w:type="character" w:customStyle="1" w:styleId="aa">
    <w:name w:val="Основной текст Знак"/>
    <w:basedOn w:val="DefaultParagraphFont1"/>
    <w:rsid w:val="002933B8"/>
  </w:style>
  <w:style w:type="character" w:customStyle="1" w:styleId="ab">
    <w:name w:val="Название Знак"/>
    <w:basedOn w:val="DefaultParagraphFont1"/>
    <w:rsid w:val="002933B8"/>
  </w:style>
  <w:style w:type="character" w:customStyle="1" w:styleId="ac">
    <w:name w:val="Подзаголовок Знак"/>
    <w:basedOn w:val="DefaultParagraphFont1"/>
    <w:rsid w:val="002933B8"/>
  </w:style>
  <w:style w:type="character" w:customStyle="1" w:styleId="ad">
    <w:name w:val="Нижний колонтитул Знак"/>
    <w:basedOn w:val="DefaultParagraphFont1"/>
    <w:rsid w:val="002933B8"/>
  </w:style>
  <w:style w:type="character" w:customStyle="1" w:styleId="ae">
    <w:name w:val="Основной текст с отступом Знак"/>
    <w:basedOn w:val="DefaultParagraphFont1"/>
    <w:rsid w:val="002933B8"/>
  </w:style>
  <w:style w:type="character" w:styleId="af">
    <w:name w:val="Hyperlink"/>
    <w:rsid w:val="002933B8"/>
    <w:rPr>
      <w:color w:val="0000FF"/>
      <w:u w:val="single"/>
    </w:rPr>
  </w:style>
  <w:style w:type="character" w:customStyle="1" w:styleId="ListLabel1">
    <w:name w:val="ListLabel 1"/>
    <w:rsid w:val="002933B8"/>
    <w:rPr>
      <w:i/>
      <w:sz w:val="28"/>
      <w:szCs w:val="28"/>
    </w:rPr>
  </w:style>
  <w:style w:type="character" w:customStyle="1" w:styleId="ListLabel2">
    <w:name w:val="ListLabel 2"/>
    <w:rsid w:val="002933B8"/>
    <w:rPr>
      <w:rFonts w:cs="Courier New"/>
      <w:sz w:val="28"/>
      <w:szCs w:val="28"/>
    </w:rPr>
  </w:style>
  <w:style w:type="character" w:customStyle="1" w:styleId="ListLabel3">
    <w:name w:val="ListLabel 3"/>
    <w:rsid w:val="002933B8"/>
    <w:rPr>
      <w:b/>
    </w:rPr>
  </w:style>
  <w:style w:type="paragraph" w:customStyle="1" w:styleId="af0">
    <w:name w:val="Заголовок"/>
    <w:basedOn w:val="a"/>
    <w:next w:val="a0"/>
    <w:rsid w:val="002933B8"/>
    <w:pPr>
      <w:keepNext/>
      <w:suppressAutoHyphens/>
      <w:spacing w:before="240" w:after="120" w:line="100" w:lineRule="atLeast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a0">
    <w:name w:val="Body Text"/>
    <w:basedOn w:val="a"/>
    <w:link w:val="13"/>
    <w:rsid w:val="002933B8"/>
    <w:pPr>
      <w:suppressAutoHyphens/>
      <w:spacing w:after="12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1"/>
    <w:link w:val="a0"/>
    <w:rsid w:val="002933B8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1">
    <w:name w:val="List"/>
    <w:basedOn w:val="a0"/>
    <w:rsid w:val="002933B8"/>
    <w:rPr>
      <w:rFonts w:ascii="Arial" w:hAnsi="Arial" w:cs="Tahoma"/>
    </w:rPr>
  </w:style>
  <w:style w:type="paragraph" w:customStyle="1" w:styleId="21">
    <w:name w:val="Название2"/>
    <w:basedOn w:val="a"/>
    <w:rsid w:val="002933B8"/>
    <w:pPr>
      <w:suppressLineNumbers/>
      <w:suppressAutoHyphens/>
      <w:spacing w:before="120" w:after="120" w:line="100" w:lineRule="atLeast"/>
    </w:pPr>
    <w:rPr>
      <w:rFonts w:ascii="Arial" w:eastAsia="Andale Sans UI" w:hAnsi="Arial" w:cs="Tahoma"/>
      <w:i/>
      <w:iCs/>
      <w:kern w:val="1"/>
      <w:sz w:val="20"/>
      <w:szCs w:val="24"/>
      <w:lang w:eastAsia="ar-SA"/>
    </w:rPr>
  </w:style>
  <w:style w:type="paragraph" w:customStyle="1" w:styleId="22">
    <w:name w:val="Указатель2"/>
    <w:basedOn w:val="a"/>
    <w:rsid w:val="002933B8"/>
    <w:pPr>
      <w:suppressLineNumbers/>
      <w:suppressAutoHyphens/>
      <w:spacing w:after="0" w:line="100" w:lineRule="atLeast"/>
    </w:pPr>
    <w:rPr>
      <w:rFonts w:ascii="Arial" w:eastAsia="Andale Sans UI" w:hAnsi="Arial" w:cs="Tahoma"/>
      <w:kern w:val="1"/>
      <w:sz w:val="24"/>
      <w:szCs w:val="24"/>
      <w:lang w:eastAsia="ar-SA"/>
    </w:rPr>
  </w:style>
  <w:style w:type="paragraph" w:customStyle="1" w:styleId="14">
    <w:name w:val="Название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5">
    <w:name w:val="Указатель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2">
    <w:name w:val="Subtitle"/>
    <w:basedOn w:val="af0"/>
    <w:next w:val="a0"/>
    <w:link w:val="16"/>
    <w:qFormat/>
    <w:rsid w:val="002933B8"/>
    <w:pPr>
      <w:jc w:val="center"/>
    </w:pPr>
    <w:rPr>
      <w:i/>
      <w:iCs/>
    </w:rPr>
  </w:style>
  <w:style w:type="character" w:customStyle="1" w:styleId="16">
    <w:name w:val="Подзаголовок Знак1"/>
    <w:basedOn w:val="a1"/>
    <w:link w:val="af2"/>
    <w:rsid w:val="002933B8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3">
    <w:name w:val="footer"/>
    <w:basedOn w:val="a"/>
    <w:link w:val="17"/>
    <w:rsid w:val="002933B8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7">
    <w:name w:val="Нижний колонтитул Знак1"/>
    <w:basedOn w:val="a1"/>
    <w:link w:val="af3"/>
    <w:rsid w:val="002933B8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8">
    <w:name w:val="Цитата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10">
    <w:name w:val="Указатель 1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31">
    <w:name w:val="Указатель3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WW-3">
    <w:name w:val="WW-Основной текст с отступом 3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af4">
    <w:name w:val="Body Text Indent"/>
    <w:basedOn w:val="a"/>
    <w:link w:val="19"/>
    <w:rsid w:val="002933B8"/>
    <w:pPr>
      <w:keepNext/>
      <w:suppressAutoHyphens/>
      <w:overflowPunct w:val="0"/>
      <w:spacing w:before="20" w:after="20" w:line="480" w:lineRule="atLeast"/>
      <w:ind w:left="283"/>
      <w:jc w:val="center"/>
    </w:pPr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character" w:customStyle="1" w:styleId="19">
    <w:name w:val="Основной текст с отступом Знак1"/>
    <w:basedOn w:val="a1"/>
    <w:link w:val="af4"/>
    <w:rsid w:val="002933B8"/>
    <w:rPr>
      <w:rFonts w:ascii="Times New Roman" w:eastAsia="Andale Sans UI" w:hAnsi="Times New Roman" w:cs="Times New Roman"/>
      <w:b/>
      <w:bCs/>
      <w:kern w:val="1"/>
      <w:sz w:val="28"/>
      <w:szCs w:val="28"/>
      <w:lang w:eastAsia="ar-SA"/>
    </w:rPr>
  </w:style>
  <w:style w:type="paragraph" w:customStyle="1" w:styleId="ConsNormal">
    <w:name w:val="ConsNormal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5">
    <w:name w:val="адресат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aaanao">
    <w:name w:val="aa?anao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a">
    <w:name w:val="Текст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Nonformat">
    <w:name w:val="ConsNonformat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b">
    <w:name w:val="Название объекта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Title">
    <w:name w:val="ConsTitle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6">
    <w:name w:val="Стиль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af7">
    <w:name w:val="Содержимое таблицы"/>
    <w:basedOn w:val="a"/>
    <w:rsid w:val="002933B8"/>
    <w:pPr>
      <w:suppressLineNumbers/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2933B8"/>
    <w:pPr>
      <w:widowControl w:val="0"/>
      <w:suppressAutoHyphens/>
    </w:pPr>
    <w:rPr>
      <w:rFonts w:ascii="Calibri" w:eastAsia="Arial Unicode MS" w:hAnsi="Calibri" w:cs="font294"/>
      <w:kern w:val="1"/>
      <w:lang w:eastAsia="ar-SA"/>
    </w:rPr>
  </w:style>
  <w:style w:type="paragraph" w:customStyle="1" w:styleId="ConsPlusNonformat">
    <w:name w:val="ConsPlusNonformat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Title">
    <w:name w:val="ConsPlusTitle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Cell">
    <w:name w:val="ConsPlusCell"/>
    <w:basedOn w:val="a"/>
    <w:uiPriority w:val="99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ConsPlusDocList">
    <w:name w:val="ConsPlusDocList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2933B8"/>
    <w:pPr>
      <w:jc w:val="center"/>
    </w:pPr>
    <w:rPr>
      <w:b/>
      <w:bCs/>
    </w:rPr>
  </w:style>
  <w:style w:type="paragraph" w:customStyle="1" w:styleId="211">
    <w:name w:val="Основной текст с отступом 2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ListParagraph1">
    <w:name w:val="List Paragraph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BalloonText1">
    <w:name w:val="Balloon Text1"/>
    <w:basedOn w:val="a"/>
    <w:rsid w:val="002933B8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1c">
    <w:name w:val="Текст выноски Знак1"/>
    <w:rsid w:val="002933B8"/>
    <w:rPr>
      <w:rFonts w:ascii="Tahoma" w:eastAsia="Andale Sans UI" w:hAnsi="Tahoma" w:cs="Tahoma"/>
      <w:kern w:val="1"/>
      <w:sz w:val="16"/>
      <w:szCs w:val="16"/>
      <w:lang w:eastAsia="ar-SA"/>
    </w:rPr>
  </w:style>
  <w:style w:type="character" w:styleId="af9">
    <w:name w:val="Emphasis"/>
    <w:qFormat/>
    <w:rsid w:val="002933B8"/>
    <w:rPr>
      <w:i/>
      <w:iCs/>
    </w:rPr>
  </w:style>
  <w:style w:type="paragraph" w:styleId="afa">
    <w:name w:val="List Paragraph"/>
    <w:basedOn w:val="a"/>
    <w:uiPriority w:val="34"/>
    <w:qFormat/>
    <w:rsid w:val="002933B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b">
    <w:name w:val="Plain Text"/>
    <w:basedOn w:val="a"/>
    <w:link w:val="afc"/>
    <w:rsid w:val="002933B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c">
    <w:name w:val="Текст Знак"/>
    <w:basedOn w:val="a1"/>
    <w:link w:val="afb"/>
    <w:rsid w:val="002933B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d">
    <w:name w:val="Normal (Web)"/>
    <w:basedOn w:val="a"/>
    <w:uiPriority w:val="99"/>
    <w:unhideWhenUsed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Intense Quote"/>
    <w:basedOn w:val="a"/>
    <w:next w:val="a"/>
    <w:link w:val="aff"/>
    <w:uiPriority w:val="30"/>
    <w:qFormat/>
    <w:rsid w:val="002933B8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5B9BD5"/>
      <w:lang w:val="x-none"/>
    </w:rPr>
  </w:style>
  <w:style w:type="character" w:customStyle="1" w:styleId="aff">
    <w:name w:val="Выделенная цитата Знак"/>
    <w:basedOn w:val="a1"/>
    <w:link w:val="afe"/>
    <w:uiPriority w:val="30"/>
    <w:rsid w:val="002933B8"/>
    <w:rPr>
      <w:rFonts w:ascii="Calibri" w:eastAsia="Calibri" w:hAnsi="Calibri" w:cs="Times New Roman"/>
      <w:i/>
      <w:iCs/>
      <w:color w:val="5B9BD5"/>
      <w:lang w:val="x-none"/>
    </w:rPr>
  </w:style>
  <w:style w:type="paragraph" w:customStyle="1" w:styleId="s1">
    <w:name w:val="s_1"/>
    <w:basedOn w:val="a"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33B8"/>
    <w:pPr>
      <w:autoSpaceDE w:val="0"/>
      <w:autoSpaceDN w:val="0"/>
      <w:adjustRightInd w:val="0"/>
      <w:spacing w:after="0" w:line="240" w:lineRule="auto"/>
    </w:pPr>
    <w:rPr>
      <w:rFonts w:ascii="PT Astra Serif" w:eastAsia="Calibri" w:hAnsi="PT Astra Serif" w:cs="PT Astra Serif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293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933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2026-06-26T05:45:00Z</cp:lastPrinted>
  <dcterms:created xsi:type="dcterms:W3CDTF">2026-06-23T10:25:00Z</dcterms:created>
  <dcterms:modified xsi:type="dcterms:W3CDTF">2026-06-26T05:45:00Z</dcterms:modified>
</cp:coreProperties>
</file>